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6D82B" w14:textId="0DC9CB99" w:rsidR="00F5785B" w:rsidRPr="00153340" w:rsidRDefault="00153340" w:rsidP="00153340">
      <w:pPr>
        <w:spacing w:before="42"/>
        <w:ind w:left="2923" w:right="210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ch Se</w:t>
      </w:r>
      <w:r w:rsidRPr="00153340">
        <w:rPr>
          <w:rFonts w:asciiTheme="minorHAnsi" w:eastAsia="Calibri" w:hAnsiTheme="minorHAnsi" w:cstheme="minorHAnsi"/>
          <w:b/>
          <w:spacing w:val="-3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es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 xml:space="preserve">ume 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</w:rPr>
        <w:t>(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Sample)</w:t>
      </w:r>
    </w:p>
    <w:p w14:paraId="7FBDCB21" w14:textId="77777777" w:rsidR="00153340" w:rsidRPr="00153340" w:rsidRDefault="00153340" w:rsidP="00153340">
      <w:pPr>
        <w:spacing w:before="24"/>
        <w:ind w:left="3217" w:right="2405"/>
        <w:jc w:val="center"/>
        <w:rPr>
          <w:rFonts w:asciiTheme="minorHAns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z w:val="22"/>
          <w:szCs w:val="22"/>
        </w:rPr>
        <w:t>Anam Cuevas</w:t>
      </w:r>
    </w:p>
    <w:p w14:paraId="5C51670F" w14:textId="1C0B7CC1" w:rsidR="00F5785B" w:rsidRPr="00153340" w:rsidRDefault="00153340" w:rsidP="00153340">
      <w:pPr>
        <w:spacing w:before="24"/>
        <w:ind w:left="3217" w:right="240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153340">
        <w:rPr>
          <w:rFonts w:asciiTheme="minorHAnsi" w:eastAsia="Calibri" w:hAnsiTheme="minorHAnsi" w:cstheme="minorHAnsi"/>
          <w:sz w:val="22"/>
          <w:szCs w:val="22"/>
        </w:rPr>
        <w:t>5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z w:val="22"/>
          <w:szCs w:val="22"/>
        </w:rPr>
        <w:t>ont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Roa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,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z w:val="22"/>
          <w:szCs w:val="22"/>
        </w:rPr>
        <w:t>ls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z w:val="22"/>
          <w:szCs w:val="22"/>
        </w:rPr>
        <w:t>,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OK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4</w:t>
      </w:r>
      <w:r w:rsidRPr="00153340">
        <w:rPr>
          <w:rFonts w:asciiTheme="minorHAnsi" w:eastAsia="Calibri" w:hAnsiTheme="minorHAnsi" w:cstheme="minorHAnsi"/>
          <w:sz w:val="22"/>
          <w:szCs w:val="22"/>
        </w:rPr>
        <w:t>1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153340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39EB7FA5" w14:textId="77777777" w:rsidR="00F5785B" w:rsidRPr="00153340" w:rsidRDefault="00153340" w:rsidP="00153340">
      <w:pPr>
        <w:spacing w:before="24"/>
        <w:ind w:left="3975" w:right="316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ell: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(91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153340">
        <w:rPr>
          <w:rFonts w:asciiTheme="minorHAnsi" w:eastAsia="Calibri" w:hAnsiTheme="minorHAnsi" w:cstheme="minorHAnsi"/>
          <w:sz w:val="22"/>
          <w:szCs w:val="22"/>
        </w:rPr>
        <w:t>)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55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153340">
        <w:rPr>
          <w:rFonts w:asciiTheme="minorHAnsi" w:eastAsia="Calibri" w:hAnsiTheme="minorHAnsi" w:cstheme="minorHAnsi"/>
          <w:sz w:val="22"/>
          <w:szCs w:val="22"/>
        </w:rPr>
        <w:t>5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153340">
        <w:rPr>
          <w:rFonts w:asciiTheme="minorHAnsi" w:eastAsia="Calibri" w:hAnsiTheme="minorHAnsi" w:cstheme="minorHAnsi"/>
          <w:sz w:val="22"/>
          <w:szCs w:val="22"/>
        </w:rPr>
        <w:t>55</w:t>
      </w:r>
    </w:p>
    <w:p w14:paraId="1A8CA493" w14:textId="77777777" w:rsidR="00F5785B" w:rsidRPr="00153340" w:rsidRDefault="00153340" w:rsidP="00153340">
      <w:pPr>
        <w:spacing w:before="64"/>
        <w:ind w:left="100" w:right="2934" w:firstLine="3689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eastAsia="Calibri" w:hAnsiTheme="minorHAnsi" w:cstheme="minorHAnsi"/>
          <w:b/>
          <w:sz w:val="22"/>
          <w:szCs w:val="22"/>
        </w:rPr>
        <w:t>*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</w:rPr>
        <w:t>*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*C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ch S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ta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*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</w:rPr>
        <w:t>*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 xml:space="preserve">* 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O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VER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V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EW 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O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F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Q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UALIF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153340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C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AT</w:t>
      </w:r>
      <w:r w:rsidRPr="00153340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I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O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NS</w:t>
      </w:r>
    </w:p>
    <w:p w14:paraId="209267C2" w14:textId="77777777" w:rsidR="00F5785B" w:rsidRPr="00153340" w:rsidRDefault="00153340" w:rsidP="0015334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v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er</w:t>
      </w:r>
      <w:r w:rsidRPr="0015334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2</w:t>
      </w:r>
      <w:r w:rsidRPr="0015334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year</w:t>
      </w:r>
      <w:r w:rsidRPr="0015334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’</w:t>
      </w:r>
      <w:r w:rsidRPr="0015334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x</w:t>
      </w:r>
      <w:r w:rsidRPr="0015334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in </w:t>
      </w:r>
      <w:r w:rsidRPr="0015334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le</w:t>
      </w:r>
      <w:r w:rsidRPr="0015334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al</w:t>
      </w:r>
      <w:r w:rsidRPr="0015334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15334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p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t r</w:t>
      </w:r>
      <w:r w:rsidRPr="0015334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position w:val="1"/>
          <w:sz w:val="22"/>
          <w:szCs w:val="22"/>
        </w:rPr>
        <w:t>les</w:t>
      </w:r>
    </w:p>
    <w:p w14:paraId="2BA3347A" w14:textId="77777777" w:rsidR="00F5785B" w:rsidRPr="00153340" w:rsidRDefault="00153340" w:rsidP="00153340">
      <w:pPr>
        <w:spacing w:before="2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g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z w:val="22"/>
          <w:szCs w:val="22"/>
        </w:rPr>
        <w:t>f secre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ari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z w:val="22"/>
          <w:szCs w:val="22"/>
        </w:rPr>
        <w:t>l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as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53340">
        <w:rPr>
          <w:rFonts w:asciiTheme="minorHAnsi" w:eastAsia="Calibri" w:hAnsiTheme="minorHAnsi" w:cstheme="minorHAnsi"/>
          <w:sz w:val="22"/>
          <w:szCs w:val="22"/>
        </w:rPr>
        <w:t>in</w:t>
      </w:r>
      <w:r w:rsidRPr="0015334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le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z w:val="22"/>
          <w:szCs w:val="22"/>
        </w:rPr>
        <w:t>g</w:t>
      </w:r>
      <w:r w:rsidRPr="00153340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153340">
        <w:rPr>
          <w:rFonts w:asciiTheme="minorHAnsi" w:eastAsia="Calibri" w:hAnsiTheme="minorHAnsi" w:cstheme="minorHAnsi"/>
          <w:sz w:val="22"/>
          <w:szCs w:val="22"/>
        </w:rPr>
        <w:t>’s office</w:t>
      </w:r>
    </w:p>
    <w:p w14:paraId="2F20EC3C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g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53340">
        <w:rPr>
          <w:rFonts w:asciiTheme="minorHAnsi" w:eastAsia="Calibri" w:hAnsiTheme="minorHAnsi" w:cstheme="minorHAnsi"/>
          <w:sz w:val="22"/>
          <w:szCs w:val="22"/>
        </w:rPr>
        <w:t>ac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153340">
        <w:rPr>
          <w:rFonts w:asciiTheme="minorHAnsi" w:eastAsia="Calibri" w:hAnsiTheme="minorHAnsi" w:cstheme="minorHAnsi"/>
          <w:sz w:val="22"/>
          <w:szCs w:val="22"/>
        </w:rPr>
        <w:t>gro</w:t>
      </w:r>
      <w:r w:rsidRPr="00153340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z w:val="22"/>
          <w:szCs w:val="22"/>
        </w:rPr>
        <w:t>rga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g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z w:val="22"/>
          <w:szCs w:val="22"/>
        </w:rPr>
        <w:t>rch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al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12BA89E6" w14:textId="119468FA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153340">
        <w:rPr>
          <w:rFonts w:asciiTheme="minorHAnsi" w:eastAsia="Calibri" w:hAnsiTheme="minorHAnsi" w:cstheme="minorHAnsi"/>
          <w:sz w:val="22"/>
          <w:szCs w:val="22"/>
        </w:rPr>
        <w:t>er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K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owle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ge:</w:t>
      </w:r>
      <w:r w:rsidRPr="0015334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z w:val="22"/>
          <w:szCs w:val="22"/>
        </w:rPr>
        <w:t>so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153340">
        <w:rPr>
          <w:rFonts w:asciiTheme="minorHAnsi" w:eastAsia="Calibri" w:hAnsiTheme="minorHAnsi" w:cstheme="minorHAnsi"/>
          <w:sz w:val="22"/>
          <w:szCs w:val="22"/>
        </w:rPr>
        <w:t>,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xc</w:t>
      </w:r>
      <w:r w:rsidRPr="00153340">
        <w:rPr>
          <w:rFonts w:asciiTheme="minorHAnsi" w:eastAsia="Calibri" w:hAnsiTheme="minorHAnsi" w:cstheme="minorHAnsi"/>
          <w:sz w:val="22"/>
          <w:szCs w:val="22"/>
        </w:rPr>
        <w:t>el,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Ac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ess,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In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et 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Em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z w:val="22"/>
          <w:szCs w:val="22"/>
        </w:rPr>
        <w:t>il</w:t>
      </w:r>
    </w:p>
    <w:p w14:paraId="1948FC3F" w14:textId="77777777" w:rsidR="00F5785B" w:rsidRPr="00153340" w:rsidRDefault="00F5785B" w:rsidP="00153340">
      <w:pPr>
        <w:rPr>
          <w:rFonts w:asciiTheme="minorHAnsi" w:hAnsiTheme="minorHAnsi" w:cstheme="minorHAnsi"/>
          <w:sz w:val="22"/>
          <w:szCs w:val="22"/>
        </w:rPr>
      </w:pPr>
    </w:p>
    <w:p w14:paraId="2001BF80" w14:textId="77777777" w:rsidR="00F5785B" w:rsidRPr="00153340" w:rsidRDefault="00153340" w:rsidP="0015334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P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R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O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FES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S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IO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N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L EXPERI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NCE</w:t>
      </w:r>
    </w:p>
    <w:p w14:paraId="7E1C5754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ta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 xml:space="preserve">y </w:t>
      </w:r>
      <w:r w:rsidRPr="00153340">
        <w:rPr>
          <w:rFonts w:asciiTheme="minorHAnsi" w:eastAsia="Calibri" w:hAnsiTheme="minorHAnsi" w:cstheme="minorHAnsi"/>
          <w:sz w:val="22"/>
          <w:szCs w:val="22"/>
        </w:rPr>
        <w:t>|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First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pt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153340">
        <w:rPr>
          <w:rFonts w:asciiTheme="minorHAnsi" w:eastAsia="Calibri" w:hAnsiTheme="minorHAnsi" w:cstheme="minorHAnsi"/>
          <w:sz w:val="22"/>
          <w:szCs w:val="22"/>
        </w:rPr>
        <w:t>rc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sz w:val="22"/>
          <w:szCs w:val="22"/>
        </w:rPr>
        <w:t>,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153340">
        <w:rPr>
          <w:rFonts w:asciiTheme="minorHAnsi" w:eastAsia="Calibri" w:hAnsiTheme="minorHAnsi" w:cstheme="minorHAnsi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z w:val="22"/>
          <w:szCs w:val="22"/>
        </w:rPr>
        <w:t>lg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e,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OK |</w:t>
      </w:r>
      <w:r w:rsidRPr="0015334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J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z w:val="22"/>
          <w:szCs w:val="22"/>
        </w:rPr>
        <w:t>ly 2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153340">
        <w:rPr>
          <w:rFonts w:asciiTheme="minorHAnsi" w:eastAsia="Calibri" w:hAnsiTheme="minorHAnsi" w:cstheme="minorHAnsi"/>
          <w:sz w:val="22"/>
          <w:szCs w:val="22"/>
        </w:rPr>
        <w:t>13</w:t>
      </w:r>
      <w:r w:rsidRPr="00153340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-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153340">
        <w:rPr>
          <w:rFonts w:asciiTheme="minorHAnsi" w:eastAsia="Calibri" w:hAnsiTheme="minorHAnsi" w:cstheme="minorHAnsi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se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04F3CCF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age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pt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z w:val="22"/>
          <w:szCs w:val="22"/>
        </w:rPr>
        <w:t>on ar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z w:val="22"/>
          <w:szCs w:val="22"/>
        </w:rPr>
        <w:t>ms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z w:val="22"/>
          <w:szCs w:val="22"/>
        </w:rPr>
        <w:t>ga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z w:val="22"/>
          <w:szCs w:val="22"/>
        </w:rPr>
        <w:t>on</w:t>
      </w:r>
    </w:p>
    <w:p w14:paraId="1ADC9E74" w14:textId="77777777" w:rsidR="00F5785B" w:rsidRPr="00153340" w:rsidRDefault="00153340" w:rsidP="00153340">
      <w:pPr>
        <w:spacing w:before="2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el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alls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messag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CB78609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issem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mail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z w:val="22"/>
          <w:szCs w:val="22"/>
        </w:rPr>
        <w:t>rrives</w:t>
      </w:r>
    </w:p>
    <w:p w14:paraId="479DBC18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53340">
        <w:rPr>
          <w:rFonts w:asciiTheme="minorHAnsi" w:eastAsia="Calibri" w:hAnsiTheme="minorHAnsi" w:cstheme="minorHAnsi"/>
          <w:sz w:val="22"/>
          <w:szCs w:val="22"/>
        </w:rPr>
        <w:t>er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z w:val="22"/>
          <w:szCs w:val="22"/>
        </w:rPr>
        <w:t>ail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z w:val="22"/>
          <w:szCs w:val="22"/>
        </w:rPr>
        <w:t>rr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53340">
        <w:rPr>
          <w:rFonts w:asciiTheme="minorHAnsi" w:eastAsia="Calibri" w:hAnsiTheme="minorHAnsi" w:cstheme="minorHAnsi"/>
          <w:sz w:val="22"/>
          <w:szCs w:val="22"/>
        </w:rPr>
        <w:t>ond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945C0BC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ic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ion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l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tt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rs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53340">
        <w:rPr>
          <w:rFonts w:asciiTheme="minorHAnsi" w:eastAsia="Calibri" w:hAnsiTheme="minorHAnsi" w:cstheme="minorHAnsi"/>
          <w:sz w:val="22"/>
          <w:szCs w:val="22"/>
        </w:rPr>
        <w:t>er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z w:val="22"/>
          <w:szCs w:val="22"/>
        </w:rPr>
        <w:t>rch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oc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z w:val="22"/>
          <w:szCs w:val="22"/>
        </w:rPr>
        <w:t>me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3FFA1DF" w14:textId="77777777" w:rsidR="00F5785B" w:rsidRPr="00153340" w:rsidRDefault="00153340" w:rsidP="00153340">
      <w:pPr>
        <w:spacing w:before="2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Ty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53340">
        <w:rPr>
          <w:rFonts w:asciiTheme="minorHAnsi" w:eastAsia="Calibri" w:hAnsiTheme="minorHAnsi" w:cstheme="minorHAnsi"/>
          <w:sz w:val="22"/>
          <w:szCs w:val="22"/>
        </w:rPr>
        <w:t>ri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oc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153340">
        <w:rPr>
          <w:rFonts w:asciiTheme="minorHAnsi" w:eastAsia="Calibri" w:hAnsiTheme="minorHAnsi" w:cstheme="minorHAnsi"/>
          <w:sz w:val="22"/>
          <w:szCs w:val="22"/>
        </w:rPr>
        <w:t>s as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153340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10F1BCFC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Or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er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lies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ecess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z w:val="22"/>
          <w:szCs w:val="22"/>
        </w:rPr>
        <w:t>ry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153340">
        <w:rPr>
          <w:rFonts w:asciiTheme="minorHAnsi" w:eastAsia="Calibri" w:hAnsiTheme="minorHAnsi" w:cstheme="minorHAnsi"/>
          <w:sz w:val="22"/>
          <w:szCs w:val="22"/>
        </w:rPr>
        <w:t>or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153340">
        <w:rPr>
          <w:rFonts w:asciiTheme="minorHAnsi" w:eastAsia="Calibri" w:hAnsiTheme="minorHAnsi" w:cstheme="minorHAnsi"/>
          <w:sz w:val="22"/>
          <w:szCs w:val="22"/>
        </w:rPr>
        <w:t>rch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ma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4EBC246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age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events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al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153340">
        <w:rPr>
          <w:rFonts w:asciiTheme="minorHAnsi" w:eastAsia="Calibri" w:hAnsiTheme="minorHAnsi" w:cstheme="minorHAnsi"/>
          <w:sz w:val="22"/>
          <w:szCs w:val="22"/>
        </w:rPr>
        <w:t>ar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153340">
        <w:rPr>
          <w:rFonts w:asciiTheme="minorHAnsi" w:eastAsia="Calibri" w:hAnsiTheme="minorHAnsi" w:cstheme="minorHAnsi"/>
          <w:sz w:val="22"/>
          <w:szCs w:val="22"/>
        </w:rPr>
        <w:t>or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oc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asio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z w:val="22"/>
          <w:szCs w:val="22"/>
        </w:rPr>
        <w:t>ga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153340">
        <w:rPr>
          <w:rFonts w:asciiTheme="minorHAnsi" w:eastAsia="Calibri" w:hAnsiTheme="minorHAnsi" w:cstheme="minorHAnsi"/>
          <w:sz w:val="22"/>
          <w:szCs w:val="22"/>
        </w:rPr>
        <w:t>rch</w:t>
      </w:r>
    </w:p>
    <w:p w14:paraId="0388D026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P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z w:val="22"/>
          <w:szCs w:val="22"/>
        </w:rPr>
        <w:t>ed ac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g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fun</w:t>
      </w:r>
      <w:r w:rsidRPr="0015334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io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153340">
        <w:rPr>
          <w:rFonts w:asciiTheme="minorHAnsi" w:eastAsia="Calibri" w:hAnsiTheme="minorHAnsi" w:cstheme="minorHAnsi"/>
          <w:sz w:val="22"/>
          <w:szCs w:val="22"/>
        </w:rPr>
        <w:t>rch</w:t>
      </w:r>
      <w:r w:rsidRPr="0015334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ce</w:t>
      </w:r>
    </w:p>
    <w:p w14:paraId="241B98B1" w14:textId="77777777" w:rsidR="00F5785B" w:rsidRPr="00153340" w:rsidRDefault="00F5785B" w:rsidP="00153340">
      <w:pPr>
        <w:rPr>
          <w:rFonts w:asciiTheme="minorHAnsi" w:hAnsiTheme="minorHAnsi" w:cstheme="minorHAnsi"/>
          <w:sz w:val="22"/>
          <w:szCs w:val="22"/>
        </w:rPr>
      </w:pPr>
    </w:p>
    <w:p w14:paraId="51BD86E8" w14:textId="77777777" w:rsidR="00F5785B" w:rsidRPr="00153340" w:rsidRDefault="00153340" w:rsidP="0015334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eastAsia="Calibri" w:hAnsiTheme="minorHAnsi" w:cstheme="minorHAnsi"/>
          <w:b/>
          <w:sz w:val="22"/>
          <w:szCs w:val="22"/>
        </w:rPr>
        <w:t>Vo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</w:rPr>
        <w:t>lu</w:t>
      </w:r>
      <w:r w:rsidRPr="00153340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|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Fir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ist</w:t>
      </w:r>
      <w:r w:rsidRPr="0015334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153340">
        <w:rPr>
          <w:rFonts w:asciiTheme="minorHAnsi" w:eastAsia="Calibri" w:hAnsiTheme="minorHAnsi" w:cstheme="minorHAnsi"/>
          <w:sz w:val="22"/>
          <w:szCs w:val="22"/>
        </w:rPr>
        <w:t>rc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sz w:val="22"/>
          <w:szCs w:val="22"/>
        </w:rPr>
        <w:t>,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153340">
        <w:rPr>
          <w:rFonts w:asciiTheme="minorHAnsi" w:eastAsia="Calibri" w:hAnsiTheme="minorHAnsi" w:cstheme="minorHAnsi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z w:val="22"/>
          <w:szCs w:val="22"/>
        </w:rPr>
        <w:t>lg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e,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OK | Ja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nu</w:t>
      </w:r>
      <w:r w:rsidRPr="00153340">
        <w:rPr>
          <w:rFonts w:asciiTheme="minorHAnsi" w:eastAsia="Calibri" w:hAnsiTheme="minorHAnsi" w:cstheme="minorHAnsi"/>
          <w:sz w:val="22"/>
          <w:szCs w:val="22"/>
        </w:rPr>
        <w:t>ary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2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153340">
        <w:rPr>
          <w:rFonts w:asciiTheme="minorHAnsi" w:eastAsia="Calibri" w:hAnsiTheme="minorHAnsi" w:cstheme="minorHAnsi"/>
          <w:sz w:val="22"/>
          <w:szCs w:val="22"/>
        </w:rPr>
        <w:t>3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–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J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z w:val="22"/>
          <w:szCs w:val="22"/>
        </w:rPr>
        <w:t>ly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2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153340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6EED4C7E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Assist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153340">
        <w:rPr>
          <w:rFonts w:asciiTheme="minorHAnsi" w:eastAsia="Calibri" w:hAnsiTheme="minorHAnsi" w:cstheme="minorHAnsi"/>
          <w:sz w:val="22"/>
          <w:szCs w:val="22"/>
        </w:rPr>
        <w:t>le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z w:val="22"/>
          <w:szCs w:val="22"/>
        </w:rPr>
        <w:t>gy 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is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ra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ive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secre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ari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z w:val="22"/>
          <w:szCs w:val="22"/>
        </w:rPr>
        <w:t>l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z w:val="22"/>
          <w:szCs w:val="22"/>
        </w:rPr>
        <w:t>k</w:t>
      </w:r>
    </w:p>
    <w:p w14:paraId="209C724A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aged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el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sz w:val="22"/>
          <w:szCs w:val="22"/>
        </w:rPr>
        <w:t>one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z w:val="22"/>
          <w:szCs w:val="22"/>
        </w:rPr>
        <w:t>lls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z w:val="22"/>
          <w:szCs w:val="22"/>
        </w:rPr>
        <w:t>or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153340">
        <w:rPr>
          <w:rFonts w:asciiTheme="minorHAnsi" w:eastAsia="Calibri" w:hAnsiTheme="minorHAnsi" w:cstheme="minorHAnsi"/>
          <w:sz w:val="22"/>
          <w:szCs w:val="22"/>
        </w:rPr>
        <w:t>rch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oc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CD945BE" w14:textId="77777777" w:rsidR="00F5785B" w:rsidRPr="00153340" w:rsidRDefault="00153340" w:rsidP="00153340">
      <w:pPr>
        <w:spacing w:before="2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Assist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z w:val="22"/>
          <w:szCs w:val="22"/>
        </w:rPr>
        <w:t>g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g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cc</w:t>
      </w:r>
      <w:r w:rsidRPr="00153340">
        <w:rPr>
          <w:rFonts w:asciiTheme="minorHAnsi" w:eastAsia="Calibri" w:hAnsiTheme="minorHAnsi" w:cstheme="minorHAnsi"/>
          <w:sz w:val="22"/>
          <w:szCs w:val="22"/>
        </w:rPr>
        <w:t>asio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s 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as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gs 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pt</w:t>
      </w:r>
      <w:r w:rsidRPr="00153340">
        <w:rPr>
          <w:rFonts w:asciiTheme="minorHAnsi" w:eastAsia="Calibri" w:hAnsiTheme="minorHAnsi" w:cstheme="minorHAnsi"/>
          <w:sz w:val="22"/>
          <w:szCs w:val="22"/>
        </w:rPr>
        <w:t>isms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153340">
        <w:rPr>
          <w:rFonts w:asciiTheme="minorHAnsi" w:eastAsia="Calibri" w:hAnsiTheme="minorHAnsi" w:cstheme="minorHAnsi"/>
          <w:sz w:val="22"/>
          <w:szCs w:val="22"/>
        </w:rPr>
        <w:t>rch</w:t>
      </w:r>
    </w:p>
    <w:p w14:paraId="26556118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P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53340">
        <w:rPr>
          <w:rFonts w:asciiTheme="minorHAnsi" w:eastAsia="Calibri" w:hAnsiTheme="minorHAnsi" w:cstheme="minorHAnsi"/>
          <w:sz w:val="22"/>
          <w:szCs w:val="22"/>
        </w:rPr>
        <w:t>ar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53340">
        <w:rPr>
          <w:rFonts w:asciiTheme="minorHAnsi" w:eastAsia="Calibri" w:hAnsiTheme="minorHAnsi" w:cstheme="minorHAnsi"/>
          <w:sz w:val="22"/>
          <w:szCs w:val="22"/>
        </w:rPr>
        <w:t>y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z w:val="22"/>
          <w:szCs w:val="22"/>
        </w:rPr>
        <w:t>on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g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es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347A8BBE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Assist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ac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oun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age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z w:val="22"/>
          <w:szCs w:val="22"/>
        </w:rPr>
        <w:t>or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hu</w:t>
      </w:r>
      <w:r w:rsidRPr="00153340">
        <w:rPr>
          <w:rFonts w:asciiTheme="minorHAnsi" w:eastAsia="Calibri" w:hAnsiTheme="minorHAnsi" w:cstheme="minorHAnsi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7CFC3F69" w14:textId="77777777" w:rsidR="00F5785B" w:rsidRPr="00153340" w:rsidRDefault="00F5785B" w:rsidP="00153340">
      <w:pPr>
        <w:rPr>
          <w:rFonts w:asciiTheme="minorHAnsi" w:hAnsiTheme="minorHAnsi" w:cstheme="minorHAnsi"/>
          <w:sz w:val="22"/>
          <w:szCs w:val="22"/>
        </w:rPr>
      </w:pPr>
    </w:p>
    <w:p w14:paraId="7419A078" w14:textId="77777777" w:rsidR="00F5785B" w:rsidRPr="00153340" w:rsidRDefault="00153340" w:rsidP="0015334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EDUC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AT</w:t>
      </w:r>
      <w:r w:rsidRPr="00153340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I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O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N</w:t>
      </w:r>
    </w:p>
    <w:p w14:paraId="162E0937" w14:textId="77777777" w:rsidR="00F5785B" w:rsidRPr="00153340" w:rsidRDefault="00153340" w:rsidP="00153340">
      <w:pPr>
        <w:spacing w:before="24"/>
        <w:ind w:left="100" w:right="4398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. Fra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is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z w:val="22"/>
          <w:szCs w:val="22"/>
        </w:rPr>
        <w:t>mm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15334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oll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ge,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z w:val="22"/>
          <w:szCs w:val="22"/>
        </w:rPr>
        <w:t>lsa,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OK Associa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z w:val="22"/>
          <w:szCs w:val="22"/>
        </w:rPr>
        <w:t>egr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in Of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age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–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2011</w:t>
      </w:r>
    </w:p>
    <w:p w14:paraId="2F8E4709" w14:textId="77777777" w:rsidR="00F5785B" w:rsidRPr="00153340" w:rsidRDefault="00F5785B" w:rsidP="00153340">
      <w:pPr>
        <w:rPr>
          <w:rFonts w:asciiTheme="minorHAnsi" w:hAnsiTheme="minorHAnsi" w:cstheme="minorHAnsi"/>
          <w:sz w:val="22"/>
          <w:szCs w:val="22"/>
        </w:rPr>
      </w:pPr>
    </w:p>
    <w:p w14:paraId="0047DE58" w14:textId="77777777" w:rsidR="00F5785B" w:rsidRPr="00153340" w:rsidRDefault="00153340" w:rsidP="0015334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R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ELEV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NT</w:t>
      </w:r>
      <w:r w:rsidRPr="00153340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STRE</w:t>
      </w:r>
      <w:r w:rsidRPr="00153340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N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G</w:t>
      </w:r>
      <w:r w:rsidRPr="0015334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T</w:t>
      </w:r>
      <w:r w:rsidRPr="00153340">
        <w:rPr>
          <w:rFonts w:asciiTheme="minorHAnsi" w:eastAsia="Calibri" w:hAnsiTheme="minorHAnsi" w:cstheme="minorHAnsi"/>
          <w:b/>
          <w:sz w:val="22"/>
          <w:szCs w:val="22"/>
          <w:u w:color="000000"/>
        </w:rPr>
        <w:t>HS</w:t>
      </w:r>
    </w:p>
    <w:p w14:paraId="602980AD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Ex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ell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z w:val="22"/>
          <w:szCs w:val="22"/>
        </w:rPr>
        <w:t>on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z w:val="22"/>
          <w:szCs w:val="22"/>
        </w:rPr>
        <w:t>ga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io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al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153340">
        <w:rPr>
          <w:rFonts w:asciiTheme="minorHAnsi" w:eastAsia="Calibri" w:hAnsiTheme="minorHAnsi" w:cstheme="minorHAnsi"/>
          <w:sz w:val="22"/>
          <w:szCs w:val="22"/>
        </w:rPr>
        <w:t>ills</w:t>
      </w:r>
    </w:p>
    <w:p w14:paraId="333A5B38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ol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z w:val="22"/>
          <w:szCs w:val="22"/>
        </w:rPr>
        <w:t>gy sav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53340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60CA4A8F" w14:textId="77777777" w:rsidR="00F5785B" w:rsidRPr="00153340" w:rsidRDefault="00153340" w:rsidP="00153340">
      <w:pPr>
        <w:spacing w:before="2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z w:val="22"/>
          <w:szCs w:val="22"/>
        </w:rPr>
        <w:t>k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 ev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gs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53340">
        <w:rPr>
          <w:rFonts w:asciiTheme="minorHAnsi" w:eastAsia="Calibri" w:hAnsiTheme="minorHAnsi" w:cstheme="minorHAnsi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B9B3A46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Fl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153340">
        <w:rPr>
          <w:rFonts w:asciiTheme="minorHAnsi" w:eastAsia="Calibri" w:hAnsiTheme="minorHAnsi" w:cstheme="minorHAnsi"/>
          <w:sz w:val="22"/>
          <w:szCs w:val="22"/>
        </w:rPr>
        <w:t>le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g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z w:val="22"/>
          <w:szCs w:val="22"/>
        </w:rPr>
        <w:t>rk e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D175F9B" w14:textId="77777777" w:rsidR="00F5785B" w:rsidRPr="00153340" w:rsidRDefault="00153340" w:rsidP="00153340">
      <w:pPr>
        <w:spacing w:before="24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5334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Sel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153340">
        <w:rPr>
          <w:rFonts w:asciiTheme="minorHAnsi" w:eastAsia="Calibri" w:hAnsiTheme="minorHAnsi" w:cstheme="minorHAnsi"/>
          <w:sz w:val="22"/>
          <w:szCs w:val="22"/>
        </w:rPr>
        <w:t>s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er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d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g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53340">
        <w:rPr>
          <w:rFonts w:asciiTheme="minorHAnsi" w:eastAsia="Calibri" w:hAnsiTheme="minorHAnsi" w:cstheme="minorHAnsi"/>
          <w:sz w:val="22"/>
          <w:szCs w:val="22"/>
        </w:rPr>
        <w:t xml:space="preserve">od 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53340">
        <w:rPr>
          <w:rFonts w:asciiTheme="minorHAnsi" w:eastAsia="Calibri" w:hAnsiTheme="minorHAnsi" w:cstheme="minorHAnsi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53340">
        <w:rPr>
          <w:rFonts w:asciiTheme="minorHAnsi" w:eastAsia="Calibri" w:hAnsiTheme="minorHAnsi" w:cstheme="minorHAnsi"/>
          <w:sz w:val="22"/>
          <w:szCs w:val="22"/>
        </w:rPr>
        <w:t>m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53340">
        <w:rPr>
          <w:rFonts w:asciiTheme="minorHAnsi" w:eastAsia="Calibri" w:hAnsiTheme="minorHAnsi" w:cstheme="minorHAnsi"/>
          <w:sz w:val="22"/>
          <w:szCs w:val="22"/>
        </w:rPr>
        <w:t>l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53340">
        <w:rPr>
          <w:rFonts w:asciiTheme="minorHAnsi" w:eastAsia="Calibri" w:hAnsiTheme="minorHAnsi" w:cstheme="minorHAnsi"/>
          <w:sz w:val="22"/>
          <w:szCs w:val="22"/>
        </w:rPr>
        <w:t>as</w:t>
      </w:r>
      <w:r w:rsidRPr="0015334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153340">
        <w:rPr>
          <w:rFonts w:asciiTheme="minorHAnsi" w:eastAsia="Calibri" w:hAnsiTheme="minorHAnsi" w:cstheme="minorHAnsi"/>
          <w:sz w:val="22"/>
          <w:szCs w:val="22"/>
        </w:rPr>
        <w:t>i</w:t>
      </w:r>
      <w:r w:rsidRPr="0015334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153340">
        <w:rPr>
          <w:rFonts w:asciiTheme="minorHAnsi" w:eastAsia="Calibri" w:hAnsiTheme="minorHAnsi" w:cstheme="minorHAnsi"/>
          <w:sz w:val="22"/>
          <w:szCs w:val="22"/>
        </w:rPr>
        <w:t>g</w:t>
      </w:r>
    </w:p>
    <w:sectPr w:rsidR="00F5785B" w:rsidRPr="00153340">
      <w:type w:val="continuous"/>
      <w:pgSz w:w="12240" w:h="15840"/>
      <w:pgMar w:top="96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4598"/>
    <w:multiLevelType w:val="multilevel"/>
    <w:tmpl w:val="376463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85B"/>
    <w:rsid w:val="00153340"/>
    <w:rsid w:val="00F5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AC7CB"/>
  <w15:docId w15:val="{83A88783-3971-4290-A1BC-ED997B362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2021-06-30T11:38:00Z</dcterms:created>
  <dcterms:modified xsi:type="dcterms:W3CDTF">2021-06-30T11:41:00Z</dcterms:modified>
</cp:coreProperties>
</file>